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Default="00C72CB2" w:rsidP="007A46D4">
      <w:pPr>
        <w:tabs>
          <w:tab w:val="left" w:pos="176"/>
          <w:tab w:val="left" w:pos="363"/>
        </w:tabs>
        <w:jc w:val="center"/>
        <w:rPr>
          <w:b/>
          <w:sz w:val="28"/>
          <w:szCs w:val="28"/>
        </w:rPr>
      </w:pPr>
      <w:r w:rsidRPr="00C72CB2">
        <w:rPr>
          <w:b/>
          <w:sz w:val="28"/>
          <w:szCs w:val="28"/>
        </w:rPr>
        <w:t>ЗАЯВКА</w:t>
      </w:r>
    </w:p>
    <w:p w:rsidR="00FC5637" w:rsidRPr="000D17CA" w:rsidRDefault="00CD2AC2" w:rsidP="00CD2AC2">
      <w:pPr>
        <w:tabs>
          <w:tab w:val="left" w:pos="176"/>
          <w:tab w:val="left" w:pos="363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5637" w:rsidRPr="000D17CA">
        <w:rPr>
          <w:sz w:val="28"/>
          <w:szCs w:val="28"/>
        </w:rPr>
        <w:t xml:space="preserve">на </w:t>
      </w:r>
      <w:proofErr w:type="gramStart"/>
      <w:r w:rsidR="007A46D4" w:rsidRPr="000D17CA">
        <w:rPr>
          <w:sz w:val="28"/>
          <w:szCs w:val="28"/>
        </w:rPr>
        <w:t xml:space="preserve">обучение </w:t>
      </w:r>
      <w:r w:rsidRPr="000D17CA">
        <w:rPr>
          <w:sz w:val="28"/>
          <w:szCs w:val="28"/>
        </w:rPr>
        <w:t>по оказанию</w:t>
      </w:r>
      <w:proofErr w:type="gramEnd"/>
      <w:r w:rsidRPr="000D17CA">
        <w:rPr>
          <w:sz w:val="28"/>
          <w:szCs w:val="28"/>
        </w:rPr>
        <w:t xml:space="preserve"> первой помощи пострадавшим</w:t>
      </w:r>
      <w:r w:rsidR="007E1487" w:rsidRPr="000D17CA">
        <w:rPr>
          <w:sz w:val="28"/>
          <w:szCs w:val="28"/>
        </w:rPr>
        <w:t xml:space="preserve"> </w:t>
      </w:r>
      <w:r w:rsidR="00FC5637" w:rsidRPr="000D17CA">
        <w:rPr>
          <w:sz w:val="28"/>
          <w:szCs w:val="28"/>
        </w:rPr>
        <w:t>в АНОДПО УЦ «Профиль»</w:t>
      </w:r>
    </w:p>
    <w:p w:rsidR="00850D59" w:rsidRDefault="00850D59" w:rsidP="00850D59">
      <w:pPr>
        <w:tabs>
          <w:tab w:val="num" w:pos="176"/>
          <w:tab w:val="left" w:pos="363"/>
        </w:tabs>
        <w:jc w:val="center"/>
        <w:rPr>
          <w:b/>
          <w:sz w:val="28"/>
          <w:szCs w:val="28"/>
        </w:rPr>
      </w:pPr>
      <w:r w:rsidRPr="000D17CA">
        <w:rPr>
          <w:sz w:val="28"/>
          <w:szCs w:val="28"/>
        </w:rPr>
        <w:t>Форма обучения</w:t>
      </w:r>
      <w:r w:rsidRPr="000D17CA">
        <w:rPr>
          <w:b/>
          <w:sz w:val="28"/>
          <w:szCs w:val="28"/>
        </w:rPr>
        <w:t xml:space="preserve">: </w:t>
      </w:r>
      <w:r w:rsidRPr="000D17CA">
        <w:rPr>
          <w:sz w:val="28"/>
          <w:szCs w:val="28"/>
        </w:rPr>
        <w:t>очн</w:t>
      </w:r>
      <w:r w:rsidR="00CD2AC2" w:rsidRPr="000D17CA">
        <w:rPr>
          <w:sz w:val="28"/>
          <w:szCs w:val="28"/>
        </w:rPr>
        <w:t>ая</w:t>
      </w:r>
      <w:r w:rsidRPr="000D17CA">
        <w:rPr>
          <w:sz w:val="28"/>
          <w:szCs w:val="28"/>
        </w:rPr>
        <w:t>, очно</w:t>
      </w:r>
      <w:r w:rsidR="00CD2AC2" w:rsidRPr="000D17CA">
        <w:rPr>
          <w:sz w:val="28"/>
          <w:szCs w:val="28"/>
        </w:rPr>
        <w:t>-заочная</w:t>
      </w:r>
    </w:p>
    <w:tbl>
      <w:tblPr>
        <w:tblW w:w="10857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4084"/>
        <w:gridCol w:w="1559"/>
        <w:gridCol w:w="2552"/>
        <w:gridCol w:w="2126"/>
      </w:tblGrid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58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510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 xml:space="preserve">Наименование документа, на основании, которого осуществляет свою  деятельность руководитель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30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31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166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62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3670E1">
        <w:trPr>
          <w:trHeight w:val="42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3670E1">
        <w:trPr>
          <w:trHeight w:val="28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3670E1">
        <w:trPr>
          <w:trHeight w:val="214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670093" w:rsidRDefault="00C428C0" w:rsidP="00C428C0">
            <w:pPr>
              <w:jc w:val="center"/>
            </w:pPr>
            <w:r w:rsidRPr="00670093">
              <w:t xml:space="preserve">Контактное лицо по организационным вопросам, должность </w:t>
            </w:r>
          </w:p>
          <w:p w:rsidR="00C428C0" w:rsidRPr="00330FB9" w:rsidRDefault="00C428C0" w:rsidP="00C428C0">
            <w:pPr>
              <w:jc w:val="center"/>
              <w:rPr>
                <w:sz w:val="22"/>
                <w:szCs w:val="22"/>
              </w:rPr>
            </w:pPr>
            <w:r w:rsidRPr="00670093">
              <w:t>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3670E1" w:rsidTr="003670E1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70E1" w:rsidRPr="003670E1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№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70E1" w:rsidRPr="003670E1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ФИО</w:t>
            </w:r>
          </w:p>
          <w:p w:rsidR="003670E1" w:rsidRPr="003670E1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(полностью)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70E1" w:rsidRPr="000D17CA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0D17CA">
              <w:rPr>
                <w:sz w:val="20"/>
                <w:szCs w:val="20"/>
              </w:rPr>
              <w:t xml:space="preserve">Дата рождения </w:t>
            </w:r>
            <w:proofErr w:type="spellStart"/>
            <w:r w:rsidRPr="000D17CA">
              <w:rPr>
                <w:sz w:val="20"/>
                <w:szCs w:val="20"/>
              </w:rPr>
              <w:t>дд.мм</w:t>
            </w:r>
            <w:proofErr w:type="gramStart"/>
            <w:r w:rsidRPr="000D17CA">
              <w:rPr>
                <w:sz w:val="20"/>
                <w:szCs w:val="20"/>
              </w:rPr>
              <w:t>.г</w:t>
            </w:r>
            <w:proofErr w:type="gramEnd"/>
            <w:r w:rsidRPr="000D17CA">
              <w:rPr>
                <w:sz w:val="20"/>
                <w:szCs w:val="20"/>
              </w:rPr>
              <w:t>г</w:t>
            </w:r>
            <w:proofErr w:type="spellEnd"/>
            <w:r w:rsidRPr="000D17CA">
              <w:rPr>
                <w:sz w:val="20"/>
                <w:szCs w:val="20"/>
              </w:rPr>
              <w:t>.</w:t>
            </w:r>
          </w:p>
          <w:p w:rsidR="003670E1" w:rsidRPr="000D17CA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70E1" w:rsidRPr="000D17CA" w:rsidRDefault="00CD2AC2" w:rsidP="00712CA5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0D17CA">
              <w:rPr>
                <w:sz w:val="20"/>
                <w:szCs w:val="20"/>
              </w:rPr>
              <w:t>СНИЛС 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0E1" w:rsidRPr="003670E1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Должность, профессия</w:t>
            </w:r>
          </w:p>
          <w:p w:rsidR="003670E1" w:rsidRPr="003670E1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(по штатному расписанию)</w:t>
            </w:r>
          </w:p>
        </w:tc>
      </w:tr>
      <w:tr w:rsidR="003670E1" w:rsidTr="003670E1">
        <w:trPr>
          <w:trHeight w:val="6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70E1" w:rsidRPr="000D17CA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3670E1" w:rsidRPr="000D17CA" w:rsidRDefault="00CD2AC2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0D17CA">
              <w:rPr>
                <w:sz w:val="20"/>
                <w:szCs w:val="20"/>
              </w:rPr>
              <w:t>___.___.___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6B1" w:rsidRPr="000D17CA" w:rsidRDefault="000836B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3670E1" w:rsidRPr="000D17CA" w:rsidRDefault="003670E1" w:rsidP="000836B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0D17CA">
              <w:rPr>
                <w:sz w:val="20"/>
                <w:szCs w:val="20"/>
              </w:rPr>
              <w:t>№ _ _ _ - _ _ _ - _ _ _ 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</w:tbl>
    <w:p w:rsidR="007B199D" w:rsidRPr="00065317" w:rsidRDefault="007B199D" w:rsidP="007B199D">
      <w:pPr>
        <w:ind w:left="360" w:hanging="502"/>
        <w:rPr>
          <w:b/>
          <w:sz w:val="20"/>
          <w:szCs w:val="20"/>
        </w:rPr>
      </w:pPr>
    </w:p>
    <w:p w:rsidR="005936FC" w:rsidRDefault="005936FC" w:rsidP="007B199D">
      <w:pPr>
        <w:ind w:left="360" w:hanging="502"/>
        <w:rPr>
          <w:b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7B199D" w:rsidRPr="00C7134E" w:rsidRDefault="007B199D" w:rsidP="00B4362B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475"/>
        <w:gridCol w:w="4804"/>
      </w:tblGrid>
      <w:tr w:rsidR="00845238" w:rsidRPr="00845238" w:rsidTr="00845238">
        <w:tc>
          <w:tcPr>
            <w:tcW w:w="5637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Заместителю директора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АНОДПО УЦ «Профиль»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Ладейщиковой М.С.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_______________________________</w:t>
            </w:r>
          </w:p>
          <w:p w:rsidR="00B61618" w:rsidRDefault="00B61618" w:rsidP="00B61618">
            <w:pPr>
              <w:suppressAutoHyphen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(ФИО)</w:t>
            </w:r>
          </w:p>
          <w:p w:rsidR="00845238" w:rsidRPr="0084523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120"/>
        <w:rPr>
          <w:szCs w:val="20"/>
          <w:lang w:eastAsia="en-US"/>
        </w:rPr>
      </w:pPr>
    </w:p>
    <w:p w:rsidR="00845238" w:rsidRPr="00FE3D82" w:rsidRDefault="00845238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bookmarkStart w:id="0" w:name="_GoBack"/>
      <w:bookmarkEnd w:id="0"/>
      <w:r w:rsidRPr="00D35DCD">
        <w:rPr>
          <w:rFonts w:eastAsia="Calibri"/>
          <w:b/>
          <w:lang w:eastAsia="en-US"/>
        </w:rPr>
        <w:t xml:space="preserve">на </w:t>
      </w:r>
      <w:proofErr w:type="gramStart"/>
      <w:r w:rsidRPr="00D35DCD">
        <w:rPr>
          <w:rFonts w:eastAsia="Calibri"/>
          <w:b/>
          <w:lang w:eastAsia="en-US"/>
        </w:rPr>
        <w:t>обучение</w:t>
      </w:r>
      <w:proofErr w:type="gramEnd"/>
      <w:r w:rsidRPr="00D35DCD">
        <w:rPr>
          <w:rFonts w:eastAsia="Calibri"/>
          <w:b/>
          <w:lang w:eastAsia="en-US"/>
        </w:rPr>
        <w:t xml:space="preserve"> по дополнительной общеобразовательной программе </w:t>
      </w:r>
      <w:r w:rsidR="007E1487" w:rsidRPr="00D35DCD">
        <w:rPr>
          <w:b/>
        </w:rPr>
        <w:t>«Оказание первой помощи пострадавшим»</w:t>
      </w:r>
      <w:r w:rsidR="007E1487" w:rsidRPr="00D35DCD">
        <w:rPr>
          <w:rFonts w:eastAsia="Calibri"/>
          <w:b/>
          <w:lang w:eastAsia="en-US"/>
        </w:rPr>
        <w:t xml:space="preserve"> </w:t>
      </w:r>
      <w:r w:rsidR="004D7D37" w:rsidRPr="00D35DCD">
        <w:rPr>
          <w:rFonts w:eastAsia="Calibri"/>
          <w:b/>
          <w:lang w:eastAsia="en-US"/>
        </w:rPr>
        <w:t>(</w:t>
      </w:r>
      <w:r w:rsidR="00092DD1" w:rsidRPr="00D35DCD">
        <w:rPr>
          <w:rFonts w:eastAsia="Calibri"/>
          <w:b/>
          <w:lang w:eastAsia="en-US"/>
        </w:rPr>
        <w:t>16</w:t>
      </w:r>
      <w:r w:rsidR="00A2300C" w:rsidRPr="00D35DCD">
        <w:rPr>
          <w:rFonts w:eastAsia="Calibri"/>
          <w:b/>
          <w:lang w:eastAsia="en-US"/>
        </w:rPr>
        <w:t xml:space="preserve"> час</w:t>
      </w:r>
      <w:r w:rsidR="00092DD1" w:rsidRPr="00D35DCD">
        <w:rPr>
          <w:rFonts w:eastAsia="Calibri"/>
          <w:b/>
          <w:lang w:eastAsia="en-US"/>
        </w:rPr>
        <w:t>ов</w:t>
      </w:r>
      <w:r w:rsidR="00A2300C" w:rsidRPr="00D35DCD">
        <w:rPr>
          <w:rFonts w:eastAsia="Calibri"/>
          <w:b/>
          <w:lang w:eastAsia="en-US"/>
        </w:rPr>
        <w:t>).</w:t>
      </w: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</w:t>
      </w:r>
      <w:r w:rsidRPr="00845238">
        <w:rPr>
          <w:szCs w:val="20"/>
          <w:lang w:eastAsia="ru-RU"/>
        </w:rPr>
        <w:lastRenderedPageBreak/>
        <w:t>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>
      <w:pgSz w:w="11906" w:h="16838"/>
      <w:pgMar w:top="719" w:right="85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836B1"/>
    <w:rsid w:val="00092DD1"/>
    <w:rsid w:val="000D17CA"/>
    <w:rsid w:val="002772CB"/>
    <w:rsid w:val="002D190E"/>
    <w:rsid w:val="002F1BC5"/>
    <w:rsid w:val="00365F22"/>
    <w:rsid w:val="003670E1"/>
    <w:rsid w:val="003F4737"/>
    <w:rsid w:val="004264C5"/>
    <w:rsid w:val="004D7D37"/>
    <w:rsid w:val="0056726B"/>
    <w:rsid w:val="005936FC"/>
    <w:rsid w:val="00646954"/>
    <w:rsid w:val="00670093"/>
    <w:rsid w:val="00712CA5"/>
    <w:rsid w:val="00721CD0"/>
    <w:rsid w:val="007336A5"/>
    <w:rsid w:val="007A46D4"/>
    <w:rsid w:val="007B199D"/>
    <w:rsid w:val="007E1487"/>
    <w:rsid w:val="00845238"/>
    <w:rsid w:val="00850D59"/>
    <w:rsid w:val="00A2300C"/>
    <w:rsid w:val="00B041BE"/>
    <w:rsid w:val="00B4362B"/>
    <w:rsid w:val="00B61618"/>
    <w:rsid w:val="00B94D72"/>
    <w:rsid w:val="00BB2B8D"/>
    <w:rsid w:val="00C22E35"/>
    <w:rsid w:val="00C428C0"/>
    <w:rsid w:val="00C7134E"/>
    <w:rsid w:val="00C72CB2"/>
    <w:rsid w:val="00CD2AC2"/>
    <w:rsid w:val="00D22B7B"/>
    <w:rsid w:val="00D35DCD"/>
    <w:rsid w:val="00DD4F71"/>
    <w:rsid w:val="00EB4418"/>
    <w:rsid w:val="00EC65A2"/>
    <w:rsid w:val="00FC5637"/>
    <w:rsid w:val="00FE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6808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Сороковикова</cp:lastModifiedBy>
  <cp:revision>8</cp:revision>
  <cp:lastPrinted>2021-10-08T01:21:00Z</cp:lastPrinted>
  <dcterms:created xsi:type="dcterms:W3CDTF">2022-08-23T09:20:00Z</dcterms:created>
  <dcterms:modified xsi:type="dcterms:W3CDTF">2022-08-24T05:40:00Z</dcterms:modified>
</cp:coreProperties>
</file>